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221807">
              <w:rPr>
                <w:iCs/>
                <w:noProof/>
              </w:rPr>
              <w:t>7</w:t>
            </w:r>
          </w:p>
        </w:tc>
        <w:tc>
          <w:tcPr>
            <w:tcW w:w="3671" w:type="dxa"/>
            <w:vAlign w:val="center"/>
          </w:tcPr>
          <w:p w:rsidR="00F572DC" w:rsidRPr="006728C9" w:rsidRDefault="003E2631" w:rsidP="00F572DC">
            <w:pPr>
              <w:rPr>
                <w:iCs/>
                <w:noProof/>
              </w:rPr>
            </w:pPr>
            <w:r w:rsidRPr="006728C9">
              <w:rPr>
                <w:iCs/>
                <w:noProof/>
              </w:rPr>
              <w:t>Revêtements de sol</w:t>
            </w:r>
            <w:bookmarkStart w:id="1" w:name="_GoBack"/>
            <w:bookmarkEnd w:id="1"/>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3E2631">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221807">
        <w:rPr>
          <w:rFonts w:ascii="Arial" w:hAnsi="Arial" w:cs="Arial"/>
        </w:rPr>
        <w:t>7</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3E2631">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3E2631">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3E2631">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3E2631">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3E2631">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2" w:name="_Hlk233903146"/>
      <w:r>
        <w:rPr>
          <w:rFonts w:ascii="Arial" w:hAnsi="Arial" w:cs="Arial"/>
          <w:b/>
        </w:rPr>
        <w:t>CHU CAEN NORMANDIE ;</w:t>
      </w:r>
    </w:p>
    <w:bookmarkEnd w:id="2"/>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3E2631"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3"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3E2631"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3"/>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3E2631"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3E2631"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221807" w:rsidRPr="00883F77" w:rsidTr="00221807">
        <w:tc>
          <w:tcPr>
            <w:tcW w:w="1276" w:type="dxa"/>
            <w:tcBorders>
              <w:bottom w:val="single" w:sz="4" w:space="0" w:color="auto"/>
            </w:tcBorders>
            <w:vAlign w:val="center"/>
          </w:tcPr>
          <w:p w:rsidR="00221807" w:rsidRPr="00883F77" w:rsidRDefault="00221807" w:rsidP="009F0941">
            <w:pPr>
              <w:jc w:val="center"/>
              <w:rPr>
                <w:b/>
                <w:iCs/>
                <w:noProof/>
              </w:rPr>
            </w:pPr>
            <w:r w:rsidRPr="00883F77">
              <w:rPr>
                <w:b/>
                <w:iCs/>
                <w:noProof/>
              </w:rPr>
              <w:t>N° Lot</w:t>
            </w:r>
          </w:p>
        </w:tc>
        <w:tc>
          <w:tcPr>
            <w:tcW w:w="2268" w:type="dxa"/>
            <w:tcBorders>
              <w:bottom w:val="single" w:sz="4" w:space="0" w:color="auto"/>
            </w:tcBorders>
            <w:vAlign w:val="center"/>
          </w:tcPr>
          <w:p w:rsidR="00221807" w:rsidRPr="00883F77" w:rsidRDefault="00221807" w:rsidP="009F0941">
            <w:pPr>
              <w:jc w:val="center"/>
              <w:rPr>
                <w:b/>
                <w:iCs/>
                <w:noProof/>
              </w:rPr>
            </w:pPr>
            <w:r w:rsidRPr="00883F77">
              <w:rPr>
                <w:b/>
                <w:iCs/>
                <w:noProof/>
              </w:rPr>
              <w:t>Montant maximum HT/an</w:t>
            </w:r>
          </w:p>
        </w:tc>
      </w:tr>
      <w:tr w:rsidR="00221807" w:rsidRPr="00883F77" w:rsidTr="00221807">
        <w:tc>
          <w:tcPr>
            <w:tcW w:w="1276" w:type="dxa"/>
            <w:tcBorders>
              <w:top w:val="single" w:sz="4" w:space="0" w:color="auto"/>
              <w:bottom w:val="single" w:sz="4" w:space="0" w:color="auto"/>
            </w:tcBorders>
          </w:tcPr>
          <w:p w:rsidR="00221807" w:rsidRPr="00883F77" w:rsidRDefault="00221807" w:rsidP="009F0941">
            <w:pPr>
              <w:jc w:val="center"/>
              <w:rPr>
                <w:iCs/>
                <w:noProof/>
              </w:rPr>
            </w:pPr>
            <w:r w:rsidRPr="00883F77">
              <w:rPr>
                <w:iCs/>
                <w:noProof/>
              </w:rPr>
              <w:t>17</w:t>
            </w:r>
          </w:p>
        </w:tc>
        <w:tc>
          <w:tcPr>
            <w:tcW w:w="2268" w:type="dxa"/>
            <w:tcBorders>
              <w:top w:val="single" w:sz="4" w:space="0" w:color="auto"/>
              <w:left w:val="single" w:sz="4" w:space="0" w:color="auto"/>
              <w:bottom w:val="single" w:sz="4" w:space="0" w:color="auto"/>
            </w:tcBorders>
          </w:tcPr>
          <w:p w:rsidR="00221807" w:rsidRPr="00883F77" w:rsidRDefault="00221807" w:rsidP="009F0941">
            <w:pPr>
              <w:jc w:val="center"/>
              <w:rPr>
                <w:iCs/>
                <w:noProof/>
              </w:rPr>
            </w:pPr>
            <w:r>
              <w:rPr>
                <w:iCs/>
                <w:noProof/>
              </w:rPr>
              <w:t>335 000 €</w:t>
            </w:r>
          </w:p>
        </w:tc>
      </w:tr>
    </w:tbl>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3E2631">
        <w:rPr>
          <w:rFonts w:ascii="Arial" w:hAnsi="Arial" w:cs="Arial"/>
          <w:lang w:eastAsia="fr-FR"/>
        </w:rPr>
      </w:r>
      <w:r w:rsidR="003E2631">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221807">
            <w:rPr>
              <w:rFonts w:ascii="Arial" w:hAnsi="Arial" w:cs="Arial"/>
              <w:b/>
            </w:rPr>
            <w:t>7</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1527A"/>
    <w:rsid w:val="0021797C"/>
    <w:rsid w:val="00221807"/>
    <w:rsid w:val="00221808"/>
    <w:rsid w:val="00225A1A"/>
    <w:rsid w:val="00271497"/>
    <w:rsid w:val="00273166"/>
    <w:rsid w:val="00286179"/>
    <w:rsid w:val="002904AF"/>
    <w:rsid w:val="002B5F05"/>
    <w:rsid w:val="002C2CA3"/>
    <w:rsid w:val="002C3ADB"/>
    <w:rsid w:val="002C4B3E"/>
    <w:rsid w:val="002C4C76"/>
    <w:rsid w:val="002C79D6"/>
    <w:rsid w:val="002C7D4F"/>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3E2631"/>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oNotEmbedSmartTags/>
  <w:decimalSymbol w:val=","/>
  <w:listSeparator w:val=";"/>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33F5F-DDC3-41EE-BBEB-561732C6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84</TotalTime>
  <Pages>6</Pages>
  <Words>2457</Words>
  <Characters>13514</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15940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106</cp:revision>
  <cp:lastPrinted>2024-10-03T11:07:00Z</cp:lastPrinted>
  <dcterms:created xsi:type="dcterms:W3CDTF">2022-10-12T06:50:00Z</dcterms:created>
  <dcterms:modified xsi:type="dcterms:W3CDTF">2026-07-03T14:24:00Z</dcterms:modified>
</cp:coreProperties>
</file>